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2A7DB" w14:textId="77777777" w:rsidR="00F776D8" w:rsidRPr="00B458FB" w:rsidRDefault="00F776D8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156E386E" w14:textId="77777777" w:rsidR="00F776D8" w:rsidRPr="00B458FB" w:rsidRDefault="00F776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778C75" w14:textId="77777777" w:rsidR="00F776D8" w:rsidRPr="00B458FB" w:rsidRDefault="00F776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26EE30" w14:textId="77777777" w:rsidR="00B458FB" w:rsidRPr="00B458FB" w:rsidRDefault="00B458FB" w:rsidP="00B458FB">
      <w:pPr>
        <w:rPr>
          <w:rFonts w:asciiTheme="minorHAnsi" w:hAnsiTheme="minorHAnsi" w:cstheme="minorHAnsi"/>
          <w:sz w:val="22"/>
          <w:szCs w:val="22"/>
        </w:rPr>
      </w:pPr>
    </w:p>
    <w:p w14:paraId="3B804EDC" w14:textId="77777777" w:rsidR="00F776D8" w:rsidRPr="00B458FB" w:rsidRDefault="00B458FB" w:rsidP="00B458FB">
      <w:pPr>
        <w:ind w:left="135" w:right="-53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s</w:t>
      </w:r>
      <w:r w:rsidRPr="00B458F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445E1A6C" w14:textId="71740E26" w:rsidR="00F776D8" w:rsidRPr="00B458FB" w:rsidRDefault="00B458FB" w:rsidP="00B458FB">
      <w:pPr>
        <w:ind w:right="-104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hAnsiTheme="minorHAnsi" w:cstheme="minorHAnsi"/>
          <w:sz w:val="22"/>
          <w:szCs w:val="22"/>
        </w:rPr>
        <w:br w:type="column"/>
      </w:r>
      <w:r w:rsidRPr="00B458FB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B458FB">
        <w:rPr>
          <w:rFonts w:asciiTheme="minorHAnsi" w:hAnsiTheme="minorHAnsi" w:cstheme="minorHAnsi"/>
          <w:sz w:val="22"/>
          <w:szCs w:val="22"/>
        </w:rPr>
        <w:t>Jakob Mccormick</w:t>
      </w:r>
    </w:p>
    <w:p w14:paraId="69288C88" w14:textId="6FF3D2D0" w:rsidR="00F776D8" w:rsidRPr="00B458FB" w:rsidRDefault="00B458FB" w:rsidP="00B458FB">
      <w:pPr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b/>
          <w:position w:val="2"/>
          <w:sz w:val="22"/>
          <w:szCs w:val="22"/>
        </w:rPr>
        <w:t xml:space="preserve">    </w:t>
      </w:r>
      <w:r w:rsidRPr="00B458FB">
        <w:rPr>
          <w:rFonts w:asciiTheme="minorHAnsi" w:eastAsia="Calibri" w:hAnsiTheme="minorHAnsi" w:cstheme="minorHAnsi"/>
          <w:b/>
          <w:position w:val="2"/>
          <w:sz w:val="22"/>
          <w:szCs w:val="22"/>
        </w:rPr>
        <w:t>OF</w:t>
      </w:r>
      <w:r w:rsidRPr="00B458FB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b/>
          <w:position w:val="2"/>
          <w:sz w:val="22"/>
          <w:szCs w:val="22"/>
        </w:rPr>
        <w:t>ICE</w:t>
      </w:r>
      <w:r w:rsidRPr="00B458FB">
        <w:rPr>
          <w:rFonts w:asciiTheme="minorHAnsi" w:eastAsia="Calibri" w:hAnsiTheme="minorHAnsi" w:cstheme="minorHAnsi"/>
          <w:b/>
          <w:spacing w:val="-7"/>
          <w:position w:val="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AD</w:t>
      </w:r>
      <w:r w:rsidRPr="00B458FB">
        <w:rPr>
          <w:rFonts w:asciiTheme="minorHAnsi" w:eastAsia="Calibri" w:hAnsiTheme="minorHAnsi" w:cstheme="minorHAnsi"/>
          <w:b/>
          <w:spacing w:val="3"/>
          <w:position w:val="2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b/>
          <w:position w:val="2"/>
          <w:sz w:val="22"/>
          <w:szCs w:val="22"/>
        </w:rPr>
        <w:t>INIST</w:t>
      </w:r>
      <w:r w:rsidRPr="00B458FB">
        <w:rPr>
          <w:rFonts w:asciiTheme="minorHAnsi" w:eastAsia="Calibri" w:hAnsiTheme="minorHAnsi" w:cstheme="minorHAnsi"/>
          <w:b/>
          <w:spacing w:val="3"/>
          <w:position w:val="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b/>
          <w:position w:val="2"/>
          <w:sz w:val="22"/>
          <w:szCs w:val="22"/>
        </w:rPr>
        <w:t>TOR</w:t>
      </w:r>
    </w:p>
    <w:p w14:paraId="53A41B71" w14:textId="77777777" w:rsidR="00F776D8" w:rsidRPr="00B458FB" w:rsidRDefault="00B458FB" w:rsidP="00B458FB">
      <w:pPr>
        <w:spacing w:before="79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hAnsiTheme="minorHAnsi" w:cstheme="minorHAnsi"/>
          <w:sz w:val="22"/>
          <w:szCs w:val="22"/>
        </w:rPr>
        <w:br w:type="column"/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Key skills</w:t>
      </w:r>
    </w:p>
    <w:p w14:paraId="59BD9651" w14:textId="77777777" w:rsidR="00F776D8" w:rsidRPr="00B458FB" w:rsidRDefault="00F776D8" w:rsidP="00B458F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93C7A37" w14:textId="77777777" w:rsidR="00F776D8" w:rsidRPr="00B458FB" w:rsidRDefault="00B458FB" w:rsidP="00B458FB">
      <w:pPr>
        <w:ind w:left="29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B458FB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RT</w:t>
      </w:r>
      <w:r w:rsidRPr="00B458FB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0297331" w14:textId="77777777" w:rsidR="00F776D8" w:rsidRPr="00B458FB" w:rsidRDefault="00F776D8" w:rsidP="00B458FB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134BECB" w14:textId="77777777" w:rsidR="00F776D8" w:rsidRPr="00B458FB" w:rsidRDefault="00B458FB" w:rsidP="00B458FB">
      <w:pPr>
        <w:ind w:left="29"/>
        <w:rPr>
          <w:rFonts w:asciiTheme="minorHAnsi" w:eastAsia="Calibri" w:hAnsiTheme="minorHAnsi" w:cstheme="minorHAnsi"/>
          <w:sz w:val="22"/>
          <w:szCs w:val="22"/>
        </w:rPr>
        <w:sectPr w:rsidR="00F776D8" w:rsidRPr="00B458FB">
          <w:pgSz w:w="12240" w:h="15840"/>
          <w:pgMar w:top="1020" w:right="620" w:bottom="280" w:left="760" w:header="720" w:footer="720" w:gutter="0"/>
          <w:cols w:num="3" w:space="720" w:equalWidth="0">
            <w:col w:w="1643" w:space="1099"/>
            <w:col w:w="2788" w:space="724"/>
            <w:col w:w="4606"/>
          </w:cols>
        </w:sect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n             </w:t>
      </w:r>
      <w:r w:rsidRPr="00B458F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Diary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age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F886117" w14:textId="77777777" w:rsidR="00F776D8" w:rsidRPr="00B458FB" w:rsidRDefault="00B458FB" w:rsidP="00B458FB">
      <w:pPr>
        <w:ind w:left="135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ap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B458FB">
        <w:rPr>
          <w:rFonts w:asciiTheme="minorHAnsi" w:eastAsia="Calibri" w:hAnsiTheme="minorHAnsi" w:cstheme="minorHAnsi"/>
          <w:spacing w:val="-7"/>
          <w:position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alen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li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ve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ly</w:t>
      </w:r>
      <w:r w:rsidRPr="00B458FB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ff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tr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1"/>
          <w:position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</w:p>
    <w:p w14:paraId="5E01946F" w14:textId="77777777" w:rsidR="00F776D8" w:rsidRPr="00B458FB" w:rsidRDefault="00B458FB">
      <w:pPr>
        <w:spacing w:before="36" w:line="276" w:lineRule="auto"/>
        <w:ind w:left="135" w:right="-37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igh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ls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racy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il,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go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rga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io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al 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sz w:val="22"/>
          <w:szCs w:val="22"/>
        </w:rPr>
        <w:t>ilitie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,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is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458FB">
        <w:rPr>
          <w:rFonts w:asciiTheme="minorHAnsi" w:eastAsia="Calibri" w:hAnsiTheme="minorHAnsi" w:cstheme="minorHAnsi"/>
          <w:sz w:val="22"/>
          <w:szCs w:val="22"/>
        </w:rPr>
        <w:t>le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ll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 fa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ace</w:t>
      </w:r>
      <w:r w:rsidRPr="00B458FB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,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iro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nm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t.</w:t>
      </w:r>
      <w:r w:rsidRPr="00B458FB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Amir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oti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,</w:t>
      </w:r>
      <w:r w:rsidRPr="00B458FB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with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as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od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89761E2" w14:textId="4954CA09" w:rsidR="00F776D8" w:rsidRPr="00B458FB" w:rsidRDefault="00B458FB" w:rsidP="00B458FB">
      <w:pPr>
        <w:spacing w:before="6" w:line="276" w:lineRule="auto"/>
        <w:ind w:left="135" w:right="98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at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is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tly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oki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for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impr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e 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se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so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at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asks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get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mo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z w:val="22"/>
          <w:szCs w:val="22"/>
        </w:rPr>
        <w:t>. Rig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ow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is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oki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rk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for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exciti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458FB">
        <w:rPr>
          <w:rFonts w:asciiTheme="minorHAnsi" w:eastAsia="Calibri" w:hAnsiTheme="minorHAnsi" w:cstheme="minorHAnsi"/>
          <w:sz w:val="22"/>
          <w:szCs w:val="22"/>
        </w:rPr>
        <w:t>at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is com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it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xc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5292F012" w14:textId="77777777" w:rsidR="00F776D8" w:rsidRPr="00B458FB" w:rsidRDefault="00F776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10BBA0" w14:textId="77777777" w:rsidR="00F776D8" w:rsidRPr="00B458FB" w:rsidRDefault="00B458FB">
      <w:pPr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Wo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k e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xpe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EFAE835" w14:textId="77777777" w:rsidR="00F776D8" w:rsidRPr="00B458FB" w:rsidRDefault="00B458FB">
      <w:pPr>
        <w:spacing w:before="43"/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il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AAAEF21" w14:textId="77777777" w:rsidR="00F776D8" w:rsidRPr="00B458FB" w:rsidRDefault="00B458FB">
      <w:pPr>
        <w:spacing w:before="36" w:line="276" w:lineRule="auto"/>
        <w:ind w:left="150" w:right="34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sz w:val="22"/>
          <w:szCs w:val="22"/>
        </w:rPr>
        <w:t>OFFI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ADMI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R                             </w:t>
      </w:r>
      <w:r w:rsidRPr="00B458FB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20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458FB">
        <w:rPr>
          <w:rFonts w:asciiTheme="minorHAnsi" w:eastAsia="Calibri" w:hAnsiTheme="minorHAnsi" w:cstheme="minorHAnsi"/>
          <w:sz w:val="22"/>
          <w:szCs w:val="22"/>
        </w:rPr>
        <w:t>8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–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Pre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 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sz w:val="22"/>
          <w:szCs w:val="22"/>
        </w:rPr>
        <w:t>le</w:t>
      </w:r>
      <w:r w:rsidRPr="00B458FB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for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ip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ll 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ter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ll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larly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orti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agers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rall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z w:val="22"/>
          <w:szCs w:val="22"/>
        </w:rPr>
        <w:t>orma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z w:val="22"/>
          <w:szCs w:val="22"/>
        </w:rPr>
        <w:t>ic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AA48F78" w14:textId="77777777" w:rsidR="00F776D8" w:rsidRPr="00B458FB" w:rsidRDefault="00F776D8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0620B734" w14:textId="77777777" w:rsidR="00F776D8" w:rsidRPr="00B458FB" w:rsidRDefault="00B458FB">
      <w:pPr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ties:</w:t>
      </w:r>
    </w:p>
    <w:p w14:paraId="3020F9BE" w14:textId="77777777" w:rsidR="00F776D8" w:rsidRPr="00B458FB" w:rsidRDefault="00B458FB">
      <w:pPr>
        <w:spacing w:before="6"/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458F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Prep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ri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let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,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458FB">
        <w:rPr>
          <w:rFonts w:asciiTheme="minorHAnsi" w:eastAsia="Calibri" w:hAnsiTheme="minorHAnsi" w:cstheme="minorHAnsi"/>
          <w:sz w:val="22"/>
          <w:szCs w:val="22"/>
        </w:rPr>
        <w:t>ot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orts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as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458FB">
        <w:rPr>
          <w:rFonts w:asciiTheme="minorHAnsi" w:eastAsia="Calibri" w:hAnsiTheme="minorHAnsi" w:cstheme="minorHAnsi"/>
          <w:sz w:val="22"/>
          <w:szCs w:val="22"/>
        </w:rPr>
        <w:t>ir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7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C19BC2C" w14:textId="77777777" w:rsidR="00F776D8" w:rsidRPr="00B458FB" w:rsidRDefault="00B458FB">
      <w:pPr>
        <w:spacing w:before="3"/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458F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458FB">
        <w:rPr>
          <w:rFonts w:asciiTheme="minorHAnsi" w:eastAsia="Calibri" w:hAnsiTheme="minorHAnsi" w:cstheme="minorHAnsi"/>
          <w:sz w:val="22"/>
          <w:szCs w:val="22"/>
        </w:rPr>
        <w:t>it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ri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unp</w:t>
      </w:r>
      <w:r w:rsidRPr="00B458FB">
        <w:rPr>
          <w:rFonts w:asciiTheme="minorHAnsi" w:eastAsia="Calibri" w:hAnsiTheme="minorHAnsi" w:cstheme="minorHAnsi"/>
          <w:sz w:val="22"/>
          <w:szCs w:val="22"/>
        </w:rPr>
        <w:t>aid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oic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gai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al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54CF23" w14:textId="77777777" w:rsidR="00F776D8" w:rsidRPr="00B458FB" w:rsidRDefault="00B458FB">
      <w:pPr>
        <w:spacing w:before="6"/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pd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fili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z w:val="22"/>
          <w:szCs w:val="22"/>
        </w:rPr>
        <w:t>ith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io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A9B1B9A" w14:textId="77777777" w:rsidR="00F776D8" w:rsidRPr="00B458FB" w:rsidRDefault="00B458FB">
      <w:pPr>
        <w:spacing w:before="3"/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458F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ali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with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458FB">
        <w:rPr>
          <w:rFonts w:asciiTheme="minorHAnsi" w:eastAsia="Calibri" w:hAnsiTheme="minorHAnsi" w:cstheme="minorHAnsi"/>
          <w:sz w:val="22"/>
          <w:szCs w:val="22"/>
        </w:rPr>
        <w:t>ol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B458FB">
        <w:rPr>
          <w:rFonts w:asciiTheme="minorHAnsi" w:eastAsia="Calibri" w:hAnsiTheme="minorHAnsi" w:cstheme="minorHAnsi"/>
          <w:sz w:val="22"/>
          <w:szCs w:val="22"/>
        </w:rPr>
        <w:t>tes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&amp;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7EAB06" w14:textId="77777777" w:rsidR="00F776D8" w:rsidRPr="00B458FB" w:rsidRDefault="00B458FB">
      <w:pPr>
        <w:spacing w:before="6"/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458F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Acc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ra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ly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ki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re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5741256" w14:textId="77777777" w:rsidR="00F776D8" w:rsidRPr="00B458FB" w:rsidRDefault="00B458FB">
      <w:pPr>
        <w:spacing w:before="3"/>
        <w:ind w:left="150" w:right="-46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458F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Pr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upp</w:t>
      </w:r>
      <w:r w:rsidRPr="00B458FB">
        <w:rPr>
          <w:rFonts w:asciiTheme="minorHAnsi" w:eastAsia="Calibri" w:hAnsiTheme="minorHAnsi" w:cstheme="minorHAnsi"/>
          <w:sz w:val="22"/>
          <w:szCs w:val="22"/>
        </w:rPr>
        <w:t>li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oi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458FB">
        <w:rPr>
          <w:rFonts w:asciiTheme="minorHAnsi" w:eastAsia="Calibri" w:hAnsiTheme="minorHAnsi" w:cstheme="minorHAnsi"/>
          <w:sz w:val="22"/>
          <w:szCs w:val="22"/>
        </w:rPr>
        <w:t>ts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0F0400B" w14:textId="77777777" w:rsidR="00F776D8" w:rsidRPr="00B458FB" w:rsidRDefault="00B458FB">
      <w:pPr>
        <w:tabs>
          <w:tab w:val="left" w:pos="500"/>
        </w:tabs>
        <w:spacing w:before="32" w:line="240" w:lineRule="exact"/>
        <w:ind w:left="510" w:right="951" w:hanging="36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458FB">
        <w:rPr>
          <w:rFonts w:asciiTheme="minorHAnsi" w:eastAsia="Segoe MDL2 Assets" w:hAnsiTheme="minorHAnsi" w:cstheme="minorHAnsi"/>
          <w:sz w:val="22"/>
          <w:szCs w:val="22"/>
        </w:rPr>
        <w:tab/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co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cili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ill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ts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nv</w:t>
      </w:r>
      <w:r w:rsidRPr="00B458FB">
        <w:rPr>
          <w:rFonts w:asciiTheme="minorHAnsi" w:eastAsia="Calibri" w:hAnsiTheme="minorHAnsi" w:cstheme="minorHAnsi"/>
          <w:sz w:val="22"/>
          <w:szCs w:val="22"/>
        </w:rPr>
        <w:t>oic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ra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al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BD58E74" w14:textId="77777777" w:rsidR="00F776D8" w:rsidRPr="00B458FB" w:rsidRDefault="00B458FB">
      <w:pPr>
        <w:tabs>
          <w:tab w:val="left" w:pos="500"/>
        </w:tabs>
        <w:spacing w:before="7"/>
        <w:ind w:left="510" w:right="557" w:hanging="36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458FB">
        <w:rPr>
          <w:rFonts w:asciiTheme="minorHAnsi" w:eastAsia="Segoe MDL2 Assets" w:hAnsiTheme="minorHAnsi" w:cstheme="minorHAnsi"/>
          <w:sz w:val="22"/>
          <w:szCs w:val="22"/>
        </w:rPr>
        <w:tab/>
      </w:r>
      <w:r w:rsidRPr="00B458FB">
        <w:rPr>
          <w:rFonts w:asciiTheme="minorHAnsi" w:eastAsia="Calibri" w:hAnsiTheme="minorHAnsi" w:cstheme="minorHAnsi"/>
          <w:sz w:val="22"/>
          <w:szCs w:val="22"/>
        </w:rPr>
        <w:t>Orga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g,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cki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npu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458FB">
        <w:rPr>
          <w:rFonts w:asciiTheme="minorHAnsi" w:eastAsia="Calibri" w:hAnsiTheme="minorHAnsi" w:cstheme="minorHAnsi"/>
          <w:sz w:val="22"/>
          <w:szCs w:val="22"/>
        </w:rPr>
        <w:t>gine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tim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t 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z w:val="22"/>
          <w:szCs w:val="22"/>
        </w:rPr>
        <w:t>orma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io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AC6FBA3" w14:textId="77777777" w:rsidR="00F776D8" w:rsidRPr="00B458FB" w:rsidRDefault="00B458FB">
      <w:pPr>
        <w:spacing w:before="9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hAnsiTheme="minorHAnsi" w:cstheme="minorHAnsi"/>
          <w:sz w:val="22"/>
          <w:szCs w:val="22"/>
        </w:rPr>
        <w:br w:type="column"/>
      </w: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ties                 </w:t>
      </w:r>
      <w:r w:rsidRPr="00B458F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Da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npu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EB09407" w14:textId="77777777" w:rsidR="00F776D8" w:rsidRPr="00B458FB" w:rsidRDefault="00B458F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Pr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g           </w:t>
      </w:r>
      <w:r w:rsidRPr="00B458FB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Mai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recor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72B951B" w14:textId="77777777" w:rsidR="00F776D8" w:rsidRPr="00B458FB" w:rsidRDefault="00B458FB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IT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skil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s                           </w:t>
      </w:r>
      <w:r w:rsidRPr="00B458F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ay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ll</w:t>
      </w:r>
    </w:p>
    <w:p w14:paraId="7E03E800" w14:textId="77777777" w:rsidR="00F776D8" w:rsidRPr="00B458FB" w:rsidRDefault="00F776D8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6E834DE" w14:textId="77777777" w:rsidR="00F776D8" w:rsidRPr="00B458FB" w:rsidRDefault="00B458FB">
      <w:pPr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IN</w:t>
      </w:r>
      <w:r w:rsidRPr="00B458FB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TR</w:t>
      </w:r>
      <w:r w:rsidRPr="00B458FB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b/>
          <w:spacing w:val="-1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IL</w:t>
      </w:r>
      <w:r w:rsidRPr="00B458FB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5412601" w14:textId="77777777" w:rsidR="00F776D8" w:rsidRPr="00B458FB" w:rsidRDefault="00F776D8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6F5BC9DB" w14:textId="77777777" w:rsidR="00F776D8" w:rsidRPr="00B458FB" w:rsidRDefault="00B458FB">
      <w:pPr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sz w:val="22"/>
          <w:szCs w:val="22"/>
        </w:rPr>
        <w:t>ility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crea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age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458FB">
        <w:rPr>
          <w:rFonts w:asciiTheme="minorHAnsi" w:eastAsia="Calibri" w:hAnsiTheme="minorHAnsi" w:cstheme="minorHAnsi"/>
          <w:sz w:val="22"/>
          <w:szCs w:val="22"/>
        </w:rPr>
        <w:t>li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F5BBA11" w14:textId="77777777" w:rsidR="00F776D8" w:rsidRPr="00B458FB" w:rsidRDefault="00B458F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458F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xc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ll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458FB">
        <w:rPr>
          <w:rFonts w:asciiTheme="minorHAnsi" w:eastAsia="Calibri" w:hAnsiTheme="minorHAnsi" w:cstheme="minorHAnsi"/>
          <w:sz w:val="22"/>
          <w:szCs w:val="22"/>
        </w:rPr>
        <w:t>icati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ter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al</w:t>
      </w:r>
      <w:r w:rsidRPr="00B458F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k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z w:val="22"/>
          <w:szCs w:val="22"/>
        </w:rPr>
        <w:t>ll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CFDDA0B" w14:textId="77777777" w:rsidR="00F776D8" w:rsidRPr="00B458FB" w:rsidRDefault="00B458FB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458F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B458FB">
        <w:rPr>
          <w:rFonts w:asciiTheme="minorHAnsi" w:eastAsia="Calibri" w:hAnsiTheme="minorHAnsi" w:cstheme="minorHAnsi"/>
          <w:sz w:val="22"/>
          <w:szCs w:val="22"/>
        </w:rPr>
        <w:t>ral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iti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it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458FB">
        <w:rPr>
          <w:rFonts w:asciiTheme="minorHAnsi" w:eastAsia="Calibri" w:hAnsiTheme="minorHAnsi" w:cstheme="minorHAnsi"/>
          <w:sz w:val="22"/>
          <w:szCs w:val="22"/>
        </w:rPr>
        <w:t>tl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1A2B6DB" w14:textId="77777777" w:rsidR="00F776D8" w:rsidRPr="00B458FB" w:rsidRDefault="00B458FB">
      <w:pPr>
        <w:spacing w:before="3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458F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Rai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B458FB">
        <w:rPr>
          <w:rFonts w:asciiTheme="minorHAnsi" w:eastAsia="Calibri" w:hAnsiTheme="minorHAnsi" w:cstheme="minorHAnsi"/>
          <w:sz w:val="22"/>
          <w:szCs w:val="22"/>
        </w:rPr>
        <w:t>rc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rs.</w:t>
      </w:r>
    </w:p>
    <w:p w14:paraId="3A4DC7E6" w14:textId="77777777" w:rsidR="00F776D8" w:rsidRPr="00B458FB" w:rsidRDefault="00B458FB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Rai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lla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oi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4FAA250" w14:textId="77777777" w:rsidR="00F776D8" w:rsidRPr="00B458FB" w:rsidRDefault="00B458FB">
      <w:pPr>
        <w:spacing w:before="3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458F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Su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rb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xc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Micro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skil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E31B626" w14:textId="77777777" w:rsidR="00F776D8" w:rsidRPr="00B458FB" w:rsidRDefault="00B458FB">
      <w:pPr>
        <w:tabs>
          <w:tab w:val="left" w:pos="360"/>
        </w:tabs>
        <w:spacing w:before="32" w:line="240" w:lineRule="exact"/>
        <w:ind w:left="360" w:right="611" w:hanging="36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458FB">
        <w:rPr>
          <w:rFonts w:asciiTheme="minorHAnsi" w:eastAsia="Segoe MDL2 Assets" w:hAnsiTheme="minorHAnsi" w:cstheme="minorHAnsi"/>
          <w:sz w:val="22"/>
          <w:szCs w:val="22"/>
        </w:rPr>
        <w:tab/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sz w:val="22"/>
          <w:szCs w:val="22"/>
        </w:rPr>
        <w:t>ility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lti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k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z w:val="22"/>
          <w:szCs w:val="22"/>
        </w:rPr>
        <w:t>ith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str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il.</w:t>
      </w:r>
    </w:p>
    <w:p w14:paraId="44259689" w14:textId="77777777" w:rsidR="00F776D8" w:rsidRPr="00B458FB" w:rsidRDefault="00B458FB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458F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ar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10CF197" w14:textId="77777777" w:rsidR="00F776D8" w:rsidRPr="00B458FB" w:rsidRDefault="00B458FB">
      <w:pPr>
        <w:spacing w:before="3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458F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Arr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ging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artici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in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458FB">
        <w:rPr>
          <w:rFonts w:asciiTheme="minorHAnsi" w:eastAsia="Calibri" w:hAnsiTheme="minorHAnsi" w:cstheme="minorHAnsi"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89D164F" w14:textId="77777777" w:rsidR="00F776D8" w:rsidRPr="00B458FB" w:rsidRDefault="00B458FB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458F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ccur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te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D6D9044" w14:textId="77777777" w:rsidR="00F776D8" w:rsidRPr="00B458FB" w:rsidRDefault="00B458F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tifyi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au</w:t>
      </w:r>
      <w:r w:rsidRPr="00B458FB">
        <w:rPr>
          <w:rFonts w:asciiTheme="minorHAnsi" w:eastAsia="Calibri" w:hAnsiTheme="minorHAnsi" w:cstheme="minorHAnsi"/>
          <w:sz w:val="22"/>
          <w:szCs w:val="22"/>
        </w:rPr>
        <w:t>ctio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ll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al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lea</w:t>
      </w:r>
      <w:r w:rsidRPr="00B458FB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s.</w:t>
      </w:r>
    </w:p>
    <w:p w14:paraId="4F446A0D" w14:textId="77777777" w:rsidR="00F776D8" w:rsidRPr="00B458FB" w:rsidRDefault="00B458FB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Orga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la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ah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EA55D67" w14:textId="77777777" w:rsidR="00F776D8" w:rsidRPr="00B458FB" w:rsidRDefault="00B458FB">
      <w:pPr>
        <w:tabs>
          <w:tab w:val="left" w:pos="360"/>
        </w:tabs>
        <w:spacing w:before="10" w:line="240" w:lineRule="exact"/>
        <w:ind w:left="360" w:right="416" w:hanging="36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458FB">
        <w:rPr>
          <w:rFonts w:asciiTheme="minorHAnsi" w:eastAsia="Segoe MDL2 Assets" w:hAnsiTheme="minorHAnsi" w:cstheme="minorHAnsi"/>
          <w:sz w:val="22"/>
          <w:szCs w:val="22"/>
        </w:rPr>
        <w:tab/>
      </w:r>
      <w:r w:rsidRPr="00B458FB">
        <w:rPr>
          <w:rFonts w:asciiTheme="minorHAnsi" w:eastAsia="Calibri" w:hAnsiTheme="minorHAnsi" w:cstheme="minorHAnsi"/>
          <w:sz w:val="22"/>
          <w:szCs w:val="22"/>
        </w:rPr>
        <w:t>Acc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rately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z w:val="22"/>
          <w:szCs w:val="22"/>
        </w:rPr>
        <w:t>illi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in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cor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 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z w:val="22"/>
          <w:szCs w:val="22"/>
        </w:rPr>
        <w:t>or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8FCE260" w14:textId="77777777" w:rsidR="00F776D8" w:rsidRPr="00B458FB" w:rsidRDefault="00B458FB">
      <w:pPr>
        <w:spacing w:before="8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cti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otenti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cli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ts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exi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cl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885724A" w14:textId="77777777" w:rsidR="00F776D8" w:rsidRPr="00B458FB" w:rsidRDefault="00B458F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agi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sm</w:t>
      </w:r>
      <w:r w:rsidRPr="00B458FB">
        <w:rPr>
          <w:rFonts w:asciiTheme="minorHAnsi" w:eastAsia="Calibri" w:hAnsiTheme="minorHAnsi" w:cstheme="minorHAnsi"/>
          <w:sz w:val="22"/>
          <w:szCs w:val="22"/>
        </w:rPr>
        <w:t>all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flo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7E4CA2" w14:textId="77777777" w:rsidR="00F776D8" w:rsidRPr="00B458FB" w:rsidRDefault="00B458F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Prep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ri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kly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cco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4ED531" w14:textId="77777777" w:rsidR="00F776D8" w:rsidRPr="00B458FB" w:rsidRDefault="00B458F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sz w:val="22"/>
          <w:szCs w:val="22"/>
        </w:rPr>
        <w:t>ility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work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with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mini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su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55599AF" w14:textId="77777777" w:rsidR="00F776D8" w:rsidRPr="00B458FB" w:rsidRDefault="00B458F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tri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458FB">
        <w:rPr>
          <w:rFonts w:asciiTheme="minorHAnsi" w:eastAsia="Calibri" w:hAnsiTheme="minorHAnsi" w:cstheme="minorHAnsi"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mail.</w:t>
      </w:r>
    </w:p>
    <w:p w14:paraId="2FF5A318" w14:textId="77777777" w:rsidR="00F776D8" w:rsidRPr="00B458FB" w:rsidRDefault="00B458F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Mai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rc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ase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D7EA55C" w14:textId="77777777" w:rsidR="00F776D8" w:rsidRPr="00B458FB" w:rsidRDefault="00B458FB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458F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ir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cti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ll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E9AABDC" w14:textId="77777777" w:rsidR="00F776D8" w:rsidRPr="00B458FB" w:rsidRDefault="00F776D8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EC0176D" w14:textId="7C8CA790" w:rsidR="00F776D8" w:rsidRDefault="00F776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053088" w14:textId="51239690" w:rsidR="00B458FB" w:rsidRDefault="00B458F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540540" w14:textId="77777777" w:rsidR="00B458FB" w:rsidRPr="00B458FB" w:rsidRDefault="00B458F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4F77DA" w14:textId="77777777" w:rsidR="00F776D8" w:rsidRPr="00B458FB" w:rsidRDefault="00B458FB">
      <w:pPr>
        <w:ind w:left="58"/>
        <w:rPr>
          <w:rFonts w:asciiTheme="minorHAnsi" w:eastAsia="Calibri" w:hAnsiTheme="minorHAnsi" w:cstheme="minorHAnsi"/>
          <w:sz w:val="22"/>
          <w:szCs w:val="22"/>
        </w:rPr>
        <w:sectPr w:rsidR="00F776D8" w:rsidRPr="00B458FB">
          <w:type w:val="continuous"/>
          <w:pgSz w:w="12240" w:h="15840"/>
          <w:pgMar w:top="1020" w:right="620" w:bottom="280" w:left="760" w:header="720" w:footer="720" w:gutter="0"/>
          <w:cols w:num="2" w:space="720" w:equalWidth="0">
            <w:col w:w="5534" w:space="749"/>
            <w:col w:w="4577"/>
          </w:cols>
        </w:sectPr>
      </w:pPr>
      <w:r w:rsidRPr="00B458F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ONAL</w:t>
      </w:r>
      <w:r w:rsidRPr="00B458FB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</w:t>
      </w:r>
      <w:r w:rsidRPr="00B458FB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LLS</w:t>
      </w:r>
    </w:p>
    <w:p w14:paraId="55B5DC6E" w14:textId="77777777" w:rsidR="00F776D8" w:rsidRPr="00B458FB" w:rsidRDefault="00F776D8">
      <w:pPr>
        <w:spacing w:before="4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5"/>
        <w:gridCol w:w="3063"/>
        <w:gridCol w:w="476"/>
        <w:gridCol w:w="4171"/>
      </w:tblGrid>
      <w:tr w:rsidR="00B458FB" w:rsidRPr="00B458FB" w14:paraId="3B6A159E" w14:textId="77777777">
        <w:trPr>
          <w:trHeight w:hRule="exact" w:val="578"/>
        </w:trPr>
        <w:tc>
          <w:tcPr>
            <w:tcW w:w="598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3CD65A14" w14:textId="77777777" w:rsidR="00F776D8" w:rsidRPr="00B458FB" w:rsidRDefault="00B458FB">
            <w:pPr>
              <w:spacing w:line="200" w:lineRule="exact"/>
              <w:ind w:left="4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Segoe MDL2 Assets" w:hAnsiTheme="minorHAnsi" w:cstheme="minorHAnsi"/>
                <w:w w:val="45"/>
                <w:position w:val="1"/>
                <w:sz w:val="22"/>
                <w:szCs w:val="22"/>
              </w:rPr>
              <w:t></w:t>
            </w:r>
            <w:r w:rsidRPr="00B458FB">
              <w:rPr>
                <w:rFonts w:asciiTheme="minorHAnsi" w:eastAsia="Segoe MDL2 Assets" w:hAnsiTheme="minorHAnsi" w:cstheme="minorHAnsi"/>
                <w:w w:val="45"/>
                <w:position w:val="1"/>
                <w:sz w:val="22"/>
                <w:szCs w:val="22"/>
              </w:rPr>
              <w:t xml:space="preserve">         </w:t>
            </w:r>
            <w:r w:rsidRPr="00B458FB">
              <w:rPr>
                <w:rFonts w:asciiTheme="minorHAnsi" w:eastAsia="Segoe MDL2 Assets" w:hAnsiTheme="minorHAnsi" w:cstheme="minorHAnsi"/>
                <w:spacing w:val="22"/>
                <w:w w:val="45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B458FB">
              <w:rPr>
                <w:rFonts w:asciiTheme="minorHAnsi" w:eastAsia="Calibri" w:hAnsiTheme="minorHAnsi" w:cstheme="minorHAnsi"/>
                <w:spacing w:val="-11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th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Fi</w:t>
            </w:r>
            <w:r w:rsidRPr="00B458FB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r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B458FB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Regi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r.</w:t>
            </w:r>
          </w:p>
          <w:p w14:paraId="064A7D3F" w14:textId="77777777" w:rsidR="00F776D8" w:rsidRPr="00B458FB" w:rsidRDefault="00B458FB">
            <w:pPr>
              <w:spacing w:before="3"/>
              <w:ind w:left="4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B458FB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458FB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458F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458F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olid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B458F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rota</w:t>
            </w:r>
            <w:r w:rsidRPr="00B458F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458F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sy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458FB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2B39467" w14:textId="77777777" w:rsidR="00F776D8" w:rsidRPr="00B458FB" w:rsidRDefault="00B458FB">
            <w:pPr>
              <w:spacing w:before="63"/>
              <w:ind w:left="24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E512E4C" w14:textId="77777777" w:rsidR="00F776D8" w:rsidRPr="00B458FB" w:rsidRDefault="00B458FB">
            <w:pPr>
              <w:spacing w:before="70" w:line="240" w:lineRule="exact"/>
              <w:ind w:left="129" w:right="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rter</w:t>
            </w:r>
            <w:r w:rsidRPr="00B458F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ith</w:t>
            </w:r>
            <w:r w:rsidRPr="00B458F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acc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rate</w:t>
            </w:r>
            <w:r w:rsidRPr="00B458F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458F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il</w:t>
            </w:r>
            <w:r w:rsidRPr="00B458F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ted 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  <w:r w:rsidRPr="00B458F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ic.</w:t>
            </w:r>
          </w:p>
        </w:tc>
      </w:tr>
      <w:tr w:rsidR="00B458FB" w:rsidRPr="00B458FB" w14:paraId="047904CB" w14:textId="77777777">
        <w:trPr>
          <w:trHeight w:hRule="exact" w:val="270"/>
        </w:trPr>
        <w:tc>
          <w:tcPr>
            <w:tcW w:w="5988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FCC198D" w14:textId="77777777" w:rsidR="00F776D8" w:rsidRPr="00B458FB" w:rsidRDefault="00F776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3FD172F" w14:textId="77777777" w:rsidR="00F776D8" w:rsidRPr="00B458FB" w:rsidRDefault="00B458FB">
            <w:pPr>
              <w:spacing w:line="200" w:lineRule="exact"/>
              <w:ind w:left="24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F6F1B5A" w14:textId="77777777" w:rsidR="00F776D8" w:rsidRPr="00B458FB" w:rsidRDefault="00B458FB">
            <w:pPr>
              <w:spacing w:before="9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ility</w:t>
            </w:r>
            <w:r w:rsidRPr="00B458F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458F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wit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458F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a fa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-p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aced</w:t>
            </w:r>
            <w:r w:rsidRPr="00B458F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iro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nm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B458FB" w:rsidRPr="00B458FB" w14:paraId="2EA21AB9" w14:textId="77777777">
        <w:trPr>
          <w:trHeight w:hRule="exact" w:val="278"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31B9A2F5" w14:textId="77777777" w:rsidR="00F776D8" w:rsidRPr="00B458FB" w:rsidRDefault="00B458FB">
            <w:pPr>
              <w:spacing w:line="200" w:lineRule="exact"/>
              <w:ind w:left="4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Q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ali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B458FB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otel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39AD6839" w14:textId="77777777" w:rsidR="00F776D8" w:rsidRPr="00B458FB" w:rsidRDefault="00F776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C8416AB" w14:textId="77777777" w:rsidR="00F776D8" w:rsidRPr="00B458FB" w:rsidRDefault="00B458FB">
            <w:pPr>
              <w:spacing w:line="200" w:lineRule="exact"/>
              <w:ind w:left="24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2666E4C" w14:textId="77777777" w:rsidR="00F776D8" w:rsidRPr="00B458FB" w:rsidRDefault="00B458FB">
            <w:pPr>
              <w:spacing w:before="13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rb</w:t>
            </w:r>
            <w:r w:rsidRPr="00B458F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458F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458F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written</w:t>
            </w:r>
            <w:r w:rsidRPr="00B458F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458F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mm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icati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B458F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ls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B458FB" w:rsidRPr="00B458FB" w14:paraId="7329F997" w14:textId="77777777">
        <w:trPr>
          <w:trHeight w:hRule="exact" w:val="276"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1BE7FF22" w14:textId="77777777" w:rsidR="00F776D8" w:rsidRPr="00B458FB" w:rsidRDefault="00B458FB">
            <w:pPr>
              <w:spacing w:line="220" w:lineRule="exact"/>
              <w:ind w:left="4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ADMI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458FB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IVE</w:t>
            </w:r>
            <w:r w:rsidRPr="00B458FB">
              <w:rPr>
                <w:rFonts w:asciiTheme="minorHAnsi" w:eastAsia="Calibri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ASSI</w:t>
            </w:r>
            <w:r w:rsidRPr="00B458FB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2E337041" w14:textId="77777777" w:rsidR="00F776D8" w:rsidRPr="00B458FB" w:rsidRDefault="00B458FB">
            <w:pPr>
              <w:spacing w:line="220" w:lineRule="exact"/>
              <w:ind w:left="54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J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ly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2006</w:t>
            </w:r>
            <w:r w:rsidRPr="00B458FB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–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May</w:t>
            </w:r>
            <w:r w:rsidRPr="00B458FB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6662A3C" w14:textId="77777777" w:rsidR="00F776D8" w:rsidRPr="00B458FB" w:rsidRDefault="00B458FB">
            <w:pPr>
              <w:spacing w:line="200" w:lineRule="exact"/>
              <w:ind w:left="24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86EF141" w14:textId="77777777" w:rsidR="00F776D8" w:rsidRPr="00B458FB" w:rsidRDefault="00B458FB">
            <w:pPr>
              <w:spacing w:before="10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B458F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458F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458F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‘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B458F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o’</w:t>
            </w:r>
            <w:r w:rsidRPr="00B458F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458F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B458FB" w:rsidRPr="00B458FB" w14:paraId="6B1DC60E" w14:textId="77777777">
        <w:trPr>
          <w:trHeight w:hRule="exact" w:val="265"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C5911CA" w14:textId="77777777" w:rsidR="00F776D8" w:rsidRPr="00B458FB" w:rsidRDefault="00F776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00C36A4" w14:textId="77777777" w:rsidR="00F776D8" w:rsidRPr="00B458FB" w:rsidRDefault="00F776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F991DA1" w14:textId="77777777" w:rsidR="00F776D8" w:rsidRPr="00B458FB" w:rsidRDefault="00B458FB">
            <w:pPr>
              <w:spacing w:line="200" w:lineRule="exact"/>
              <w:ind w:left="24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0125A44" w14:textId="77777777" w:rsidR="00F776D8" w:rsidRPr="00B458FB" w:rsidRDefault="00B458FB">
            <w:pPr>
              <w:spacing w:before="8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em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458FB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B458F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458F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458F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olite</w:t>
            </w:r>
            <w:r w:rsidRPr="00B458F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tim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B458FB" w:rsidRPr="00B458FB" w14:paraId="2C2460C6" w14:textId="77777777">
        <w:trPr>
          <w:trHeight w:hRule="exact" w:val="265"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704401BE" w14:textId="77777777" w:rsidR="00F776D8" w:rsidRPr="00B458FB" w:rsidRDefault="00F776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7C03BD32" w14:textId="77777777" w:rsidR="00F776D8" w:rsidRPr="00B458FB" w:rsidRDefault="00F776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67E2C03" w14:textId="77777777" w:rsidR="00F776D8" w:rsidRPr="00B458FB" w:rsidRDefault="00B458FB">
            <w:pPr>
              <w:spacing w:line="180" w:lineRule="exact"/>
              <w:ind w:left="24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16B4AE1" w14:textId="77777777" w:rsidR="00F776D8" w:rsidRPr="00B458FB" w:rsidRDefault="00B458FB">
            <w:pPr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B458F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work</w:t>
            </w:r>
            <w:r w:rsidRPr="00B458F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458F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und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458F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458F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B458FB" w:rsidRPr="00B458FB" w14:paraId="26500B81" w14:textId="77777777">
        <w:trPr>
          <w:trHeight w:hRule="exact" w:val="252"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0AA146E7" w14:textId="77777777" w:rsidR="00F776D8" w:rsidRPr="00B458FB" w:rsidRDefault="00B458FB">
            <w:pPr>
              <w:spacing w:line="140" w:lineRule="exact"/>
              <w:ind w:left="4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b/>
                <w:position w:val="2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b/>
                <w:spacing w:val="2"/>
                <w:position w:val="2"/>
                <w:sz w:val="22"/>
                <w:szCs w:val="22"/>
              </w:rPr>
              <w:t>c</w:t>
            </w:r>
            <w:r w:rsidRPr="00B458FB">
              <w:rPr>
                <w:rFonts w:asciiTheme="minorHAnsi" w:eastAsia="Calibri" w:hAnsiTheme="minorHAnsi" w:cstheme="minorHAnsi"/>
                <w:b/>
                <w:spacing w:val="-1"/>
                <w:position w:val="2"/>
                <w:sz w:val="22"/>
                <w:szCs w:val="22"/>
              </w:rPr>
              <w:t>ade</w:t>
            </w:r>
            <w:r w:rsidRPr="00B458FB">
              <w:rPr>
                <w:rFonts w:asciiTheme="minorHAnsi" w:eastAsia="Calibri" w:hAnsiTheme="minorHAnsi" w:cstheme="minorHAnsi"/>
                <w:b/>
                <w:position w:val="2"/>
                <w:sz w:val="22"/>
                <w:szCs w:val="22"/>
              </w:rPr>
              <w:t>m</w:t>
            </w:r>
            <w:r w:rsidRPr="00B458FB">
              <w:rPr>
                <w:rFonts w:asciiTheme="minorHAnsi" w:eastAsia="Calibri" w:hAnsiTheme="minorHAnsi" w:cstheme="minorHAnsi"/>
                <w:b/>
                <w:spacing w:val="-1"/>
                <w:position w:val="2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b/>
                <w:position w:val="2"/>
                <w:sz w:val="22"/>
                <w:szCs w:val="22"/>
              </w:rPr>
              <w:t>c</w:t>
            </w:r>
            <w:r w:rsidRPr="00B458FB">
              <w:rPr>
                <w:rFonts w:asciiTheme="minorHAnsi" w:eastAsia="Calibri" w:hAnsiTheme="minorHAnsi" w:cstheme="minorHAnsi"/>
                <w:b/>
                <w:spacing w:val="1"/>
                <w:position w:val="2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b/>
                <w:position w:val="2"/>
                <w:sz w:val="22"/>
                <w:szCs w:val="22"/>
              </w:rPr>
              <w:t>q</w:t>
            </w:r>
            <w:r w:rsidRPr="00B458FB">
              <w:rPr>
                <w:rFonts w:asciiTheme="minorHAnsi" w:eastAsia="Calibri" w:hAnsiTheme="minorHAnsi" w:cstheme="minorHAnsi"/>
                <w:b/>
                <w:spacing w:val="-1"/>
                <w:position w:val="2"/>
                <w:sz w:val="22"/>
                <w:szCs w:val="22"/>
              </w:rPr>
              <w:t>ual</w:t>
            </w:r>
            <w:r w:rsidRPr="00B458FB">
              <w:rPr>
                <w:rFonts w:asciiTheme="minorHAnsi" w:eastAsia="Calibri" w:hAnsiTheme="minorHAnsi" w:cstheme="minorHAnsi"/>
                <w:b/>
                <w:spacing w:val="1"/>
                <w:position w:val="2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b/>
                <w:position w:val="2"/>
                <w:sz w:val="22"/>
                <w:szCs w:val="22"/>
              </w:rPr>
              <w:t>f</w:t>
            </w:r>
            <w:r w:rsidRPr="00B458FB">
              <w:rPr>
                <w:rFonts w:asciiTheme="minorHAnsi" w:eastAsia="Calibri" w:hAnsiTheme="minorHAnsi" w:cstheme="minorHAnsi"/>
                <w:b/>
                <w:spacing w:val="-2"/>
                <w:position w:val="2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b/>
                <w:spacing w:val="1"/>
                <w:position w:val="2"/>
                <w:sz w:val="22"/>
                <w:szCs w:val="22"/>
              </w:rPr>
              <w:t>c</w:t>
            </w:r>
            <w:r w:rsidRPr="00B458FB">
              <w:rPr>
                <w:rFonts w:asciiTheme="minorHAnsi" w:eastAsia="Calibri" w:hAnsiTheme="minorHAnsi" w:cstheme="minorHAnsi"/>
                <w:b/>
                <w:spacing w:val="-1"/>
                <w:position w:val="2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b/>
                <w:position w:val="2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b/>
                <w:spacing w:val="1"/>
                <w:position w:val="2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b/>
                <w:spacing w:val="-1"/>
                <w:position w:val="2"/>
                <w:sz w:val="22"/>
                <w:szCs w:val="22"/>
              </w:rPr>
              <w:t>on</w:t>
            </w:r>
            <w:r w:rsidRPr="00B458FB">
              <w:rPr>
                <w:rFonts w:asciiTheme="minorHAnsi" w:eastAsia="Calibri" w:hAnsiTheme="minorHAnsi" w:cstheme="minorHAnsi"/>
                <w:b/>
                <w:position w:val="2"/>
                <w:sz w:val="22"/>
                <w:szCs w:val="22"/>
              </w:rPr>
              <w:t>s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6829BD85" w14:textId="77777777" w:rsidR="00F776D8" w:rsidRPr="00B458FB" w:rsidRDefault="00F776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4587A99" w14:textId="77777777" w:rsidR="00F776D8" w:rsidRPr="00B458FB" w:rsidRDefault="00B458FB">
            <w:pPr>
              <w:spacing w:line="200" w:lineRule="exact"/>
              <w:ind w:left="24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1640CE8" w14:textId="77777777" w:rsidR="00F776D8" w:rsidRPr="00B458FB" w:rsidRDefault="00B458FB">
            <w:pPr>
              <w:spacing w:before="8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Str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458F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B458F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458F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li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B458FB" w:rsidRPr="00B458FB" w14:paraId="18216F24" w14:textId="77777777">
        <w:trPr>
          <w:trHeight w:hRule="exact" w:val="629"/>
        </w:trPr>
        <w:tc>
          <w:tcPr>
            <w:tcW w:w="106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D62B01" w14:textId="77777777" w:rsidR="00F776D8" w:rsidRPr="00B458FB" w:rsidRDefault="00B458FB">
            <w:pPr>
              <w:spacing w:line="180" w:lineRule="exact"/>
              <w:ind w:left="4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Nun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on</w:t>
            </w:r>
            <w:r w:rsidRPr="00B458FB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458F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ity                                </w:t>
            </w:r>
            <w:r w:rsidRPr="00B458FB">
              <w:rPr>
                <w:rFonts w:asciiTheme="minorHAnsi" w:eastAsia="Calibri" w:hAnsiTheme="minorHAnsi" w:cstheme="minorHAnsi"/>
                <w:spacing w:val="38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</w:t>
            </w:r>
            <w:r w:rsidRPr="00B458FB">
              <w:rPr>
                <w:rFonts w:asciiTheme="minorHAnsi" w:eastAsia="Calibri" w:hAnsiTheme="minorHAnsi" w:cstheme="minorHAnsi"/>
                <w:spacing w:val="4"/>
                <w:position w:val="1"/>
                <w:sz w:val="22"/>
                <w:szCs w:val="22"/>
              </w:rPr>
              <w:t>0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03</w:t>
            </w:r>
            <w:r w:rsidRPr="00B458FB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–</w:t>
            </w:r>
            <w:r w:rsidRPr="00B458F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2006</w:t>
            </w:r>
          </w:p>
          <w:p w14:paraId="1E3CA8B8" w14:textId="77777777" w:rsidR="00F776D8" w:rsidRPr="00B458FB" w:rsidRDefault="00B458FB">
            <w:pPr>
              <w:spacing w:before="36"/>
              <w:ind w:left="4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BA                </w:t>
            </w:r>
            <w:r w:rsidRPr="00B458F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Cor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orate</w:t>
            </w:r>
            <w:r w:rsidRPr="00B458F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458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B458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>lity</w:t>
            </w:r>
            <w:r w:rsidRPr="00B458F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                                                                         </w:t>
            </w:r>
            <w:r w:rsidRPr="00B458FB">
              <w:rPr>
                <w:rFonts w:asciiTheme="minorHAnsi" w:eastAsia="Calibr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B458FB">
              <w:rPr>
                <w:rFonts w:asciiTheme="minorHAnsi" w:eastAsia="Calibri" w:hAnsiTheme="minorHAnsi" w:cstheme="minorHAnsi"/>
                <w:b/>
                <w:position w:val="-7"/>
                <w:sz w:val="22"/>
                <w:szCs w:val="22"/>
              </w:rPr>
              <w:t>R</w:t>
            </w:r>
            <w:r w:rsidRPr="00B458FB">
              <w:rPr>
                <w:rFonts w:asciiTheme="minorHAnsi" w:eastAsia="Calibri" w:hAnsiTheme="minorHAnsi" w:cstheme="minorHAnsi"/>
                <w:b/>
                <w:spacing w:val="-1"/>
                <w:position w:val="-7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b/>
                <w:position w:val="-7"/>
                <w:sz w:val="22"/>
                <w:szCs w:val="22"/>
              </w:rPr>
              <w:t>F</w:t>
            </w:r>
            <w:r w:rsidRPr="00B458FB">
              <w:rPr>
                <w:rFonts w:asciiTheme="minorHAnsi" w:eastAsia="Calibri" w:hAnsiTheme="minorHAnsi" w:cstheme="minorHAnsi"/>
                <w:b/>
                <w:spacing w:val="-1"/>
                <w:position w:val="-7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b/>
                <w:spacing w:val="3"/>
                <w:position w:val="-7"/>
                <w:sz w:val="22"/>
                <w:szCs w:val="22"/>
              </w:rPr>
              <w:t>R</w:t>
            </w:r>
            <w:r w:rsidRPr="00B458FB">
              <w:rPr>
                <w:rFonts w:asciiTheme="minorHAnsi" w:eastAsia="Calibri" w:hAnsiTheme="minorHAnsi" w:cstheme="minorHAnsi"/>
                <w:b/>
                <w:spacing w:val="-1"/>
                <w:position w:val="-7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b/>
                <w:spacing w:val="1"/>
                <w:position w:val="-7"/>
                <w:sz w:val="22"/>
                <w:szCs w:val="22"/>
              </w:rPr>
              <w:t>N</w:t>
            </w:r>
            <w:r w:rsidRPr="00B458FB">
              <w:rPr>
                <w:rFonts w:asciiTheme="minorHAnsi" w:eastAsia="Calibri" w:hAnsiTheme="minorHAnsi" w:cstheme="minorHAnsi"/>
                <w:b/>
                <w:spacing w:val="2"/>
                <w:position w:val="-7"/>
                <w:sz w:val="22"/>
                <w:szCs w:val="22"/>
              </w:rPr>
              <w:t>C</w:t>
            </w:r>
            <w:r w:rsidRPr="00B458FB">
              <w:rPr>
                <w:rFonts w:asciiTheme="minorHAnsi" w:eastAsia="Calibri" w:hAnsiTheme="minorHAnsi" w:cstheme="minorHAnsi"/>
                <w:b/>
                <w:spacing w:val="-1"/>
                <w:position w:val="-7"/>
                <w:sz w:val="22"/>
                <w:szCs w:val="22"/>
              </w:rPr>
              <w:t>E</w:t>
            </w:r>
            <w:r w:rsidRPr="00B458FB">
              <w:rPr>
                <w:rFonts w:asciiTheme="minorHAnsi" w:eastAsia="Calibri" w:hAnsiTheme="minorHAnsi" w:cstheme="minorHAnsi"/>
                <w:b/>
                <w:position w:val="-7"/>
                <w:sz w:val="22"/>
                <w:szCs w:val="22"/>
              </w:rPr>
              <w:t>S</w:t>
            </w:r>
          </w:p>
        </w:tc>
      </w:tr>
    </w:tbl>
    <w:p w14:paraId="55B178D1" w14:textId="77777777" w:rsidR="00F776D8" w:rsidRPr="00B458FB" w:rsidRDefault="00F776D8">
      <w:pPr>
        <w:rPr>
          <w:rFonts w:asciiTheme="minorHAnsi" w:hAnsiTheme="minorHAnsi" w:cstheme="minorHAnsi"/>
          <w:sz w:val="22"/>
          <w:szCs w:val="22"/>
        </w:rPr>
        <w:sectPr w:rsidR="00F776D8" w:rsidRPr="00B458FB">
          <w:type w:val="continuous"/>
          <w:pgSz w:w="12240" w:h="15840"/>
          <w:pgMar w:top="1020" w:right="620" w:bottom="280" w:left="760" w:header="720" w:footer="720" w:gutter="0"/>
          <w:cols w:space="720"/>
        </w:sectPr>
      </w:pPr>
    </w:p>
    <w:p w14:paraId="1474C15F" w14:textId="099BAAF0" w:rsidR="00F776D8" w:rsidRPr="00B458FB" w:rsidRDefault="00F776D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5E2B0C03" w14:textId="77777777" w:rsidR="00F776D8" w:rsidRPr="00B458FB" w:rsidRDefault="00B458FB">
      <w:pPr>
        <w:ind w:left="150" w:right="-50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on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Coll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ge                                       2001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–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2003</w:t>
      </w:r>
    </w:p>
    <w:p w14:paraId="3478B944" w14:textId="77777777" w:rsidR="00F776D8" w:rsidRPr="00B458FB" w:rsidRDefault="00B458FB">
      <w:pPr>
        <w:spacing w:before="36" w:line="276" w:lineRule="auto"/>
        <w:ind w:left="1237" w:right="1908" w:hanging="1088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sz w:val="22"/>
          <w:szCs w:val="22"/>
        </w:rPr>
        <w:lastRenderedPageBreak/>
        <w:t>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levels        </w:t>
      </w:r>
      <w:r w:rsidRPr="00B458FB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Mat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(A)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458FB">
        <w:rPr>
          <w:rFonts w:asciiTheme="minorHAnsi" w:eastAsia="Calibri" w:hAnsiTheme="minorHAnsi" w:cstheme="minorHAnsi"/>
          <w:sz w:val="22"/>
          <w:szCs w:val="22"/>
        </w:rPr>
        <w:t>gli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(B)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B458FB">
        <w:rPr>
          <w:rFonts w:asciiTheme="minorHAnsi" w:eastAsia="Calibri" w:hAnsiTheme="minorHAnsi" w:cstheme="minorHAnsi"/>
          <w:sz w:val="22"/>
          <w:szCs w:val="22"/>
        </w:rPr>
        <w:t>ogra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B458FB">
        <w:rPr>
          <w:rFonts w:asciiTheme="minorHAnsi" w:eastAsia="Calibri" w:hAnsiTheme="minorHAnsi" w:cstheme="minorHAnsi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(A) P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hy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ics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(D) Acco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458FB">
        <w:rPr>
          <w:rFonts w:asciiTheme="minorHAnsi" w:eastAsia="Calibri" w:hAnsiTheme="minorHAnsi" w:cstheme="minorHAnsi"/>
          <w:sz w:val="22"/>
          <w:szCs w:val="22"/>
        </w:rPr>
        <w:t>ti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(B)</w:t>
      </w:r>
    </w:p>
    <w:p w14:paraId="166827F1" w14:textId="77777777" w:rsidR="00F776D8" w:rsidRPr="00B458FB" w:rsidRDefault="00B458FB">
      <w:pPr>
        <w:spacing w:line="180" w:lineRule="exact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hAnsiTheme="minorHAnsi" w:cstheme="minorHAnsi"/>
          <w:sz w:val="22"/>
          <w:szCs w:val="22"/>
        </w:rPr>
        <w:br w:type="column"/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ail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ab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le</w:t>
      </w:r>
      <w:r w:rsidRPr="00B458FB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que</w:t>
      </w:r>
      <w:r w:rsidRPr="00B458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position w:val="1"/>
          <w:sz w:val="22"/>
          <w:szCs w:val="22"/>
        </w:rPr>
        <w:t>t.</w:t>
      </w:r>
    </w:p>
    <w:p w14:paraId="34D111E8" w14:textId="77777777" w:rsidR="00F776D8" w:rsidRPr="00B458FB" w:rsidRDefault="00F776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A8C473" w14:textId="77777777" w:rsidR="00F776D8" w:rsidRPr="00B458FB" w:rsidRDefault="00F776D8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C856172" w14:textId="77777777" w:rsidR="00F776D8" w:rsidRPr="00B458FB" w:rsidRDefault="00B458FB">
      <w:pPr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b/>
          <w:sz w:val="22"/>
          <w:szCs w:val="22"/>
        </w:rPr>
        <w:t>CONT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ILS</w:t>
      </w:r>
    </w:p>
    <w:p w14:paraId="73F81AF1" w14:textId="77777777" w:rsidR="00F776D8" w:rsidRPr="00B458FB" w:rsidRDefault="00B458FB">
      <w:pPr>
        <w:spacing w:before="36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ir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K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an</w:t>
      </w:r>
    </w:p>
    <w:p w14:paraId="102E892A" w14:textId="77777777" w:rsidR="00F776D8" w:rsidRPr="00B458FB" w:rsidRDefault="00B458FB">
      <w:pPr>
        <w:spacing w:before="36" w:line="278" w:lineRule="auto"/>
        <w:ind w:right="559"/>
        <w:rPr>
          <w:rFonts w:asciiTheme="minorHAnsi" w:eastAsia="Calibri" w:hAnsiTheme="minorHAnsi" w:cstheme="minorHAnsi"/>
          <w:sz w:val="22"/>
          <w:szCs w:val="22"/>
        </w:rPr>
        <w:sectPr w:rsidR="00F776D8" w:rsidRPr="00B458FB">
          <w:type w:val="continuous"/>
          <w:pgSz w:w="12240" w:h="15840"/>
          <w:pgMar w:top="1020" w:right="620" w:bottom="280" w:left="760" w:header="720" w:footer="720" w:gutter="0"/>
          <w:cols w:num="2" w:space="720" w:equalWidth="0">
            <w:col w:w="4368" w:space="1973"/>
            <w:col w:w="4519"/>
          </w:cols>
        </w:sectPr>
      </w:pPr>
      <w:r w:rsidRPr="00B458FB">
        <w:rPr>
          <w:rFonts w:asciiTheme="minorHAnsi" w:eastAsia="Calibri" w:hAnsiTheme="minorHAnsi" w:cstheme="minorHAnsi"/>
          <w:sz w:val="22"/>
          <w:szCs w:val="22"/>
        </w:rPr>
        <w:t>Da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z w:val="22"/>
          <w:szCs w:val="22"/>
        </w:rPr>
        <w:t>j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,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120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Bi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am</w:t>
      </w:r>
      <w:r w:rsidRPr="00B458F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B458FB">
        <w:rPr>
          <w:rFonts w:asciiTheme="minorHAnsi" w:eastAsia="Calibri" w:hAnsiTheme="minorHAnsi" w:cstheme="minorHAnsi"/>
          <w:sz w:val="22"/>
          <w:szCs w:val="22"/>
        </w:rPr>
        <w:t>8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6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: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00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B458FB">
        <w:rPr>
          <w:rFonts w:asciiTheme="minorHAnsi" w:eastAsia="Calibri" w:hAnsiTheme="minorHAnsi" w:cstheme="minorHAnsi"/>
          <w:sz w:val="22"/>
          <w:szCs w:val="22"/>
        </w:rPr>
        <w:t>4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121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B458FB">
        <w:rPr>
          <w:rFonts w:asciiTheme="minorHAnsi" w:eastAsia="Calibri" w:hAnsiTheme="minorHAnsi" w:cstheme="minorHAnsi"/>
          <w:sz w:val="22"/>
          <w:szCs w:val="22"/>
        </w:rPr>
        <w:t>38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00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B458FB">
        <w:rPr>
          <w:rFonts w:asciiTheme="minorHAnsi" w:eastAsia="Calibri" w:hAnsiTheme="minorHAnsi" w:cstheme="minorHAnsi"/>
          <w:sz w:val="22"/>
          <w:szCs w:val="22"/>
        </w:rPr>
        <w:t>6</w:t>
      </w:r>
      <w:r w:rsidRPr="00B458FB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-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: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5">
        <w:r w:rsidRPr="00B458FB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</w:rPr>
          <w:t>nf</w:t>
        </w:r>
        <w:r w:rsidRPr="00B458FB">
          <w:rPr>
            <w:rFonts w:asciiTheme="minorHAnsi" w:eastAsia="Calibri" w:hAnsiTheme="minorHAnsi" w:cstheme="minorHAnsi"/>
            <w:sz w:val="22"/>
            <w:szCs w:val="22"/>
          </w:rPr>
          <w:t>o@d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</w:rPr>
          <w:t>ay</w:t>
        </w:r>
        <w:r w:rsidRPr="00B458FB">
          <w:rPr>
            <w:rFonts w:asciiTheme="minorHAnsi" w:eastAsia="Calibri" w:hAnsiTheme="minorHAnsi" w:cstheme="minorHAnsi"/>
            <w:sz w:val="22"/>
            <w:szCs w:val="22"/>
          </w:rPr>
          <w:t>j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</w:rPr>
          <w:t>ob</w:t>
        </w:r>
        <w:r w:rsidRPr="00B458FB">
          <w:rPr>
            <w:rFonts w:asciiTheme="minorHAnsi" w:eastAsia="Calibri" w:hAnsiTheme="minorHAnsi" w:cstheme="minorHAnsi"/>
            <w:sz w:val="22"/>
            <w:szCs w:val="22"/>
          </w:rPr>
          <w:t>.com</w:t>
        </w:r>
      </w:hyperlink>
    </w:p>
    <w:p w14:paraId="6450BC3D" w14:textId="77777777" w:rsidR="00F776D8" w:rsidRPr="00B458FB" w:rsidRDefault="00B458FB">
      <w:pPr>
        <w:spacing w:before="95"/>
        <w:ind w:left="148"/>
        <w:rPr>
          <w:rFonts w:asciiTheme="minorHAnsi" w:hAnsiTheme="minorHAnsi" w:cstheme="minorHAnsi"/>
          <w:sz w:val="22"/>
          <w:szCs w:val="22"/>
        </w:rPr>
      </w:pPr>
      <w:r w:rsidRPr="00B458FB">
        <w:rPr>
          <w:rFonts w:asciiTheme="minorHAnsi" w:hAnsiTheme="minorHAnsi" w:cstheme="minorHAnsi"/>
          <w:sz w:val="22"/>
          <w:szCs w:val="22"/>
        </w:rPr>
        <w:lastRenderedPageBreak/>
        <w:pict w14:anchorId="760EB9E0">
          <v:group id="_x0000_s1027" style="position:absolute;left:0;text-align:left;margin-left:57pt;margin-top:59.25pt;width:483pt;height:0;z-index:-251657216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B458FB">
        <w:rPr>
          <w:rFonts w:asciiTheme="minorHAnsi" w:hAnsiTheme="minorHAnsi" w:cstheme="minorHAnsi"/>
          <w:sz w:val="22"/>
          <w:szCs w:val="22"/>
        </w:rPr>
        <w:pict w14:anchorId="2DFDBE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6" o:title=""/>
          </v:shape>
        </w:pict>
      </w:r>
    </w:p>
    <w:p w14:paraId="085261E8" w14:textId="77777777" w:rsidR="00F776D8" w:rsidRPr="00B458FB" w:rsidRDefault="00F776D8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B82AA6A" w14:textId="77777777" w:rsidR="00F776D8" w:rsidRPr="00B458FB" w:rsidRDefault="00F776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D099FF" w14:textId="77777777" w:rsidR="00F776D8" w:rsidRPr="00B458FB" w:rsidRDefault="00B458FB">
      <w:pPr>
        <w:spacing w:before="15"/>
        <w:ind w:left="115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B458FB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B458FB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B458F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B458FB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63B09E48" w14:textId="77777777" w:rsidR="00F776D8" w:rsidRPr="00B458FB" w:rsidRDefault="00B458FB">
      <w:pPr>
        <w:spacing w:before="36" w:line="276" w:lineRule="auto"/>
        <w:ind w:left="115" w:right="66"/>
        <w:rPr>
          <w:rFonts w:asciiTheme="minorHAnsi" w:eastAsia="Calibri" w:hAnsiTheme="minorHAnsi" w:cstheme="minorHAnsi"/>
          <w:sz w:val="22"/>
          <w:szCs w:val="22"/>
        </w:rPr>
      </w:pPr>
      <w:r w:rsidRPr="00B458FB">
        <w:rPr>
          <w:rFonts w:asciiTheme="minorHAnsi" w:eastAsia="Calibri" w:hAnsiTheme="minorHAnsi" w:cstheme="minorHAnsi"/>
          <w:sz w:val="22"/>
          <w:szCs w:val="22"/>
        </w:rPr>
        <w:t>©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z w:val="22"/>
          <w:szCs w:val="22"/>
        </w:rPr>
        <w:t>ice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tr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44"/>
          <w:sz w:val="22"/>
          <w:szCs w:val="22"/>
        </w:rPr>
        <w:t xml:space="preserve"> </w:t>
      </w:r>
      <w:hyperlink r:id="rId7">
        <w:r w:rsidRPr="00B458FB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r</w:t>
        </w:r>
        <w:r w:rsidRPr="00B458F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es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um</w:t>
        </w:r>
        <w:r w:rsidRPr="00B458F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B458FB">
          <w:rPr>
            <w:rFonts w:asciiTheme="minorHAnsi" w:eastAsia="Calibri" w:hAnsiTheme="minorHAnsi" w:cstheme="minorHAnsi"/>
            <w:spacing w:val="-8"/>
            <w:sz w:val="22"/>
            <w:szCs w:val="22"/>
            <w:u w:val="single" w:color="0000FF"/>
          </w:rPr>
          <w:t xml:space="preserve"> 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te</w:t>
        </w:r>
        <w:r w:rsidRPr="00B458F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m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p</w:t>
        </w:r>
        <w:r w:rsidRPr="00B458F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la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B458F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B458FB">
          <w:rPr>
            <w:rFonts w:asciiTheme="minorHAnsi" w:eastAsia="Calibri" w:hAnsiTheme="minorHAnsi" w:cstheme="minorHAnsi"/>
            <w:spacing w:val="-5"/>
            <w:sz w:val="22"/>
            <w:szCs w:val="22"/>
          </w:rPr>
          <w:t xml:space="preserve"> </w:t>
        </w:r>
        <w:r w:rsidRPr="00B458FB">
          <w:rPr>
            <w:rFonts w:asciiTheme="minorHAnsi" w:eastAsia="Calibri" w:hAnsiTheme="minorHAnsi" w:cstheme="minorHAnsi"/>
            <w:sz w:val="22"/>
            <w:szCs w:val="22"/>
          </w:rPr>
          <w:t>is</w:t>
        </w:r>
      </w:hyperlink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co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py</w:t>
      </w:r>
      <w:r w:rsidRPr="00B458FB">
        <w:rPr>
          <w:rFonts w:asciiTheme="minorHAnsi" w:eastAsia="Calibri" w:hAnsiTheme="minorHAnsi" w:cstheme="minorHAnsi"/>
          <w:sz w:val="22"/>
          <w:szCs w:val="22"/>
        </w:rPr>
        <w:t>rig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of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ay</w:t>
      </w:r>
      <w:r w:rsidRPr="00B458FB">
        <w:rPr>
          <w:rFonts w:asciiTheme="minorHAnsi" w:eastAsia="Calibri" w:hAnsiTheme="minorHAnsi" w:cstheme="minorHAnsi"/>
          <w:sz w:val="22"/>
          <w:szCs w:val="22"/>
        </w:rPr>
        <w:t>j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z w:val="22"/>
          <w:szCs w:val="22"/>
        </w:rPr>
        <w:t>td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20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1</w:t>
      </w:r>
      <w:r w:rsidRPr="00B458FB">
        <w:rPr>
          <w:rFonts w:asciiTheme="minorHAnsi" w:eastAsia="Calibri" w:hAnsiTheme="minorHAnsi" w:cstheme="minorHAnsi"/>
          <w:sz w:val="22"/>
          <w:szCs w:val="22"/>
        </w:rPr>
        <w:t>3.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B458FB">
        <w:rPr>
          <w:rFonts w:asciiTheme="minorHAnsi" w:eastAsia="Calibri" w:hAnsiTheme="minorHAnsi" w:cstheme="minorHAnsi"/>
          <w:sz w:val="22"/>
          <w:szCs w:val="22"/>
        </w:rPr>
        <w:t>ob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kers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may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lo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e 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is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artic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lar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x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for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ir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al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write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458FB">
        <w:rPr>
          <w:rFonts w:asciiTheme="minorHAnsi" w:eastAsia="Calibri" w:hAnsiTheme="minorHAnsi" w:cstheme="minorHAnsi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z w:val="22"/>
          <w:szCs w:val="22"/>
        </w:rPr>
        <w:t>ou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re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mo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we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z w:val="22"/>
          <w:szCs w:val="22"/>
        </w:rPr>
        <w:t>co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 link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458FB">
        <w:rPr>
          <w:rFonts w:asciiTheme="minorHAnsi" w:eastAsia="Calibri" w:hAnsiTheme="minorHAnsi" w:cstheme="minorHAnsi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age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ite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42"/>
          <w:sz w:val="22"/>
          <w:szCs w:val="22"/>
        </w:rPr>
        <w:t xml:space="preserve"> </w:t>
      </w:r>
      <w:hyperlink r:id="rId8"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w</w:t>
        </w:r>
        <w:r w:rsidRPr="00B458F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ww</w:t>
        </w:r>
        <w:r w:rsidRPr="00B458F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B458F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B458F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B458F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B458FB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B458FB">
          <w:rPr>
            <w:rFonts w:asciiTheme="minorHAnsi" w:eastAsia="Calibri" w:hAnsiTheme="minorHAnsi" w:cstheme="minorHAnsi"/>
            <w:spacing w:val="-15"/>
            <w:sz w:val="22"/>
            <w:szCs w:val="22"/>
          </w:rPr>
          <w:t xml:space="preserve"> 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is CV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la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ot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ri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458FB">
        <w:rPr>
          <w:rFonts w:asciiTheme="minorHAnsi" w:eastAsia="Calibri" w:hAnsiTheme="minorHAnsi" w:cstheme="minorHAnsi"/>
          <w:sz w:val="22"/>
          <w:szCs w:val="22"/>
        </w:rPr>
        <w:t>ted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458FB">
        <w:rPr>
          <w:rFonts w:asciiTheme="minorHAnsi" w:eastAsia="Calibri" w:hAnsiTheme="minorHAnsi" w:cstheme="minorHAnsi"/>
          <w:sz w:val="22"/>
          <w:szCs w:val="22"/>
        </w:rPr>
        <w:t>ail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458FB">
        <w:rPr>
          <w:rFonts w:asciiTheme="minorHAnsi" w:eastAsia="Calibri" w:hAnsiTheme="minorHAnsi" w:cstheme="minorHAnsi"/>
          <w:sz w:val="22"/>
          <w:szCs w:val="22"/>
        </w:rPr>
        <w:t>le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n ot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B458FB">
        <w:rPr>
          <w:rFonts w:asciiTheme="minorHAnsi" w:eastAsia="Calibri" w:hAnsiTheme="minorHAnsi" w:cstheme="minorHAnsi"/>
          <w:sz w:val="22"/>
          <w:szCs w:val="22"/>
        </w:rPr>
        <w:t>it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wit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rior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rm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458FB">
        <w:rPr>
          <w:rFonts w:asciiTheme="minorHAnsi" w:eastAsia="Calibri" w:hAnsiTheme="minorHAnsi" w:cstheme="minorHAnsi"/>
          <w:sz w:val="22"/>
          <w:szCs w:val="22"/>
        </w:rPr>
        <w:t>io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.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For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y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458FB">
        <w:rPr>
          <w:rFonts w:asciiTheme="minorHAnsi" w:eastAsia="Calibri" w:hAnsiTheme="minorHAnsi" w:cstheme="minorHAnsi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7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r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z w:val="22"/>
          <w:szCs w:val="22"/>
        </w:rPr>
        <w:t>la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458FB">
        <w:rPr>
          <w:rFonts w:asciiTheme="minorHAnsi" w:eastAsia="Calibri" w:hAnsiTheme="minorHAnsi" w:cstheme="minorHAnsi"/>
          <w:sz w:val="22"/>
          <w:szCs w:val="22"/>
        </w:rPr>
        <w:t>g</w:t>
      </w:r>
      <w:r w:rsidRPr="00B458F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458FB">
        <w:rPr>
          <w:rFonts w:asciiTheme="minorHAnsi" w:eastAsia="Calibri" w:hAnsiTheme="minorHAnsi" w:cstheme="minorHAnsi"/>
          <w:sz w:val="22"/>
          <w:szCs w:val="22"/>
        </w:rPr>
        <w:t>f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458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458FB">
        <w:rPr>
          <w:rFonts w:asciiTheme="minorHAnsi" w:eastAsia="Calibri" w:hAnsiTheme="minorHAnsi" w:cstheme="minorHAnsi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z w:val="22"/>
          <w:szCs w:val="22"/>
        </w:rPr>
        <w:t>te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la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458FB">
        <w:rPr>
          <w:rFonts w:asciiTheme="minorHAnsi" w:eastAsia="Calibri" w:hAnsiTheme="minorHAnsi" w:cstheme="minorHAnsi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458FB">
        <w:rPr>
          <w:rFonts w:asciiTheme="minorHAnsi" w:eastAsia="Calibri" w:hAnsiTheme="minorHAnsi" w:cstheme="minorHAnsi"/>
          <w:sz w:val="22"/>
          <w:szCs w:val="22"/>
        </w:rPr>
        <w:t>e</w:t>
      </w:r>
      <w:r w:rsidRPr="00B458F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458FB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458FB">
        <w:rPr>
          <w:rFonts w:asciiTheme="minorHAnsi" w:eastAsia="Calibri" w:hAnsiTheme="minorHAnsi" w:cstheme="minorHAnsi"/>
          <w:sz w:val="22"/>
          <w:szCs w:val="22"/>
        </w:rPr>
        <w:t>ai</w:t>
      </w:r>
      <w:r w:rsidRPr="00B458FB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B458FB">
        <w:rPr>
          <w:rFonts w:asciiTheme="minorHAnsi" w:eastAsia="Calibri" w:hAnsiTheme="minorHAnsi" w:cstheme="minorHAnsi"/>
          <w:sz w:val="22"/>
          <w:szCs w:val="22"/>
        </w:rPr>
        <w:t xml:space="preserve">: </w:t>
      </w:r>
      <w:hyperlink r:id="rId9">
        <w:r w:rsidRPr="00B458F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B458F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B458F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o@d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ay</w:t>
        </w:r>
        <w:r w:rsidRPr="00B458F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B458F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B458F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B458FB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F776D8" w:rsidRPr="00B458FB">
      <w:pgSz w:w="12240" w:h="15840"/>
      <w:pgMar w:top="1340" w:right="14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42F01"/>
    <w:multiLevelType w:val="multilevel"/>
    <w:tmpl w:val="1062CB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6D8"/>
    <w:rsid w:val="00B458FB"/>
    <w:rsid w:val="00F7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A116A19"/>
  <w15:docId w15:val="{383E02E5-7688-4549-BDB3-C22C45F51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resume-templates-32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info@dayjob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667</Words>
  <Characters>3806</Characters>
  <Application>Microsoft Office Word</Application>
  <DocSecurity>0</DocSecurity>
  <Lines>31</Lines>
  <Paragraphs>8</Paragraphs>
  <ScaleCrop>false</ScaleCrop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2021-06-23T14:22:00Z</dcterms:created>
  <dcterms:modified xsi:type="dcterms:W3CDTF">2021-06-23T14:26:00Z</dcterms:modified>
</cp:coreProperties>
</file>